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7F051594"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1279E0">
        <w:rPr>
          <w:rFonts w:asciiTheme="minorHAnsi" w:hAnsiTheme="minorHAnsi" w:cstheme="minorHAnsi"/>
          <w:sz w:val="22"/>
          <w:szCs w:val="22"/>
        </w:rPr>
        <w:t>5</w:t>
      </w:r>
      <w:r w:rsidR="00DC60AF">
        <w:rPr>
          <w:rFonts w:asciiTheme="minorHAnsi" w:hAnsiTheme="minorHAnsi" w:cstheme="minorHAnsi"/>
          <w:sz w:val="22"/>
          <w:szCs w:val="22"/>
        </w:rPr>
        <w:t>6</w:t>
      </w:r>
      <w:bookmarkStart w:id="0" w:name="_GoBack"/>
      <w:bookmarkEnd w:id="0"/>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1"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1"/>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3206F" w14:textId="77777777" w:rsidR="0074227A" w:rsidRDefault="0074227A" w:rsidP="002D31D6">
      <w:r>
        <w:separator/>
      </w:r>
    </w:p>
  </w:endnote>
  <w:endnote w:type="continuationSeparator" w:id="0">
    <w:p w14:paraId="15208C5A" w14:textId="77777777" w:rsidR="0074227A" w:rsidRDefault="0074227A"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4425D" w14:textId="77777777" w:rsidR="0074227A" w:rsidRDefault="0074227A" w:rsidP="002D31D6">
      <w:r>
        <w:separator/>
      </w:r>
    </w:p>
  </w:footnote>
  <w:footnote w:type="continuationSeparator" w:id="0">
    <w:p w14:paraId="16295840" w14:textId="77777777" w:rsidR="0074227A" w:rsidRDefault="0074227A"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3957"/>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227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0AF"/>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47455-1428-45A6-976F-45DFB44A7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3</cp:revision>
  <cp:lastPrinted>2026-03-06T10:35:00Z</cp:lastPrinted>
  <dcterms:created xsi:type="dcterms:W3CDTF">2026-03-06T10:35:00Z</dcterms:created>
  <dcterms:modified xsi:type="dcterms:W3CDTF">2026-03-11T10:18:00Z</dcterms:modified>
</cp:coreProperties>
</file>